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12F77">
        <w:rPr>
          <w:rFonts w:ascii="Arial" w:hAnsi="Arial" w:cs="Arial"/>
          <w:b/>
          <w:bCs/>
          <w:iCs/>
          <w:sz w:val="22"/>
          <w:szCs w:val="22"/>
        </w:rPr>
        <w:t>DO.262.</w:t>
      </w:r>
      <w:r w:rsidR="00B6208C">
        <w:rPr>
          <w:rFonts w:ascii="Arial" w:hAnsi="Arial" w:cs="Arial"/>
          <w:b/>
          <w:bCs/>
          <w:iCs/>
          <w:sz w:val="22"/>
          <w:szCs w:val="22"/>
        </w:rPr>
        <w:t>1</w:t>
      </w:r>
      <w:r w:rsidR="00904B00">
        <w:rPr>
          <w:rFonts w:ascii="Arial" w:hAnsi="Arial" w:cs="Arial"/>
          <w:b/>
          <w:bCs/>
          <w:iCs/>
          <w:sz w:val="22"/>
          <w:szCs w:val="22"/>
        </w:rPr>
        <w:t>8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.</w:t>
      </w:r>
      <w:r w:rsidR="00B6208C">
        <w:rPr>
          <w:rFonts w:ascii="Arial" w:hAnsi="Arial" w:cs="Arial"/>
          <w:b/>
          <w:bCs/>
          <w:iCs/>
          <w:sz w:val="22"/>
          <w:szCs w:val="22"/>
        </w:rPr>
        <w:t>20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2</w:t>
      </w:r>
      <w:r w:rsidR="00B6208C">
        <w:rPr>
          <w:rFonts w:ascii="Arial" w:hAnsi="Arial" w:cs="Arial"/>
          <w:b/>
          <w:bCs/>
          <w:iCs/>
          <w:sz w:val="22"/>
          <w:szCs w:val="22"/>
        </w:rPr>
        <w:t>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B6208C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566308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CA7C48">
        <w:rPr>
          <w:rFonts w:ascii="Arial" w:hAnsi="Arial" w:cs="Arial"/>
          <w:b/>
          <w:noProof/>
          <w:sz w:val="22"/>
          <w:szCs w:val="22"/>
        </w:rPr>
        <w:t>Wykonawca: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CA7C48">
        <w:rPr>
          <w:rFonts w:ascii="Arial" w:hAnsi="Arial" w:cs="Arial"/>
          <w:b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CA7C48" w:rsidRPr="00CA7C48" w:rsidRDefault="00CA7C48" w:rsidP="00CA7C48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CA7C48">
        <w:rPr>
          <w:rFonts w:ascii="Arial" w:hAnsi="Arial" w:cs="Arial"/>
          <w:b/>
          <w:i/>
          <w:noProof/>
          <w:sz w:val="22"/>
          <w:szCs w:val="22"/>
        </w:rPr>
        <w:t>(firma, adres)</w:t>
      </w:r>
    </w:p>
    <w:p w:rsidR="00DC5859" w:rsidRPr="00DC5859" w:rsidRDefault="00B10046" w:rsidP="00A91879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r w:rsidR="00904B00" w:rsidRPr="00904B00">
        <w:rPr>
          <w:rFonts w:ascii="Arial" w:hAnsi="Arial" w:cs="Arial"/>
          <w:b/>
          <w:bCs/>
          <w:noProof/>
          <w:sz w:val="22"/>
          <w:szCs w:val="22"/>
        </w:rPr>
        <w:t>Wyposażenie specjalistycznych pracowni i laboratoriów umożliwiających kształcenie praktyczne na kierunku Fizjoterapia i kierunku Ratownictwo medyczne</w:t>
      </w:r>
    </w:p>
    <w:p w:rsidR="00DC5859" w:rsidRPr="00DC5859" w:rsidRDefault="00DC5859" w:rsidP="00DC5859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>OŚWIADCZENIE</w:t>
      </w:r>
    </w:p>
    <w:p w:rsidR="00DC5859" w:rsidRPr="00DC5859" w:rsidRDefault="00DC5859" w:rsidP="00DC5859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>WYKONAWCÓW  WSPÓLNIE  UBIEGAJĄCYCH  SIĘ  O  UDZIELENIE  ZAMÓWIENIA</w:t>
      </w:r>
    </w:p>
    <w:p w:rsidR="00DC5859" w:rsidRPr="005414D8" w:rsidRDefault="00DC5859" w:rsidP="005414D8">
      <w:pPr>
        <w:ind w:left="731" w:hanging="11"/>
        <w:jc w:val="center"/>
        <w:rPr>
          <w:rFonts w:ascii="Arial" w:hAnsi="Arial" w:cs="Arial"/>
          <w:b/>
          <w:bCs/>
          <w:i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i/>
          <w:noProof/>
          <w:sz w:val="22"/>
          <w:szCs w:val="22"/>
        </w:rPr>
        <w:t>(jeżeli dotyczy)</w:t>
      </w:r>
    </w:p>
    <w:p w:rsidR="00DC5859" w:rsidRPr="002D0DD5" w:rsidRDefault="00FA4DC9" w:rsidP="00FA4DC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 w:rsidRPr="00FA4DC9">
        <w:rPr>
          <w:rFonts w:ascii="Arial" w:hAnsi="Arial" w:cs="Arial"/>
          <w:bCs/>
          <w:noProof/>
          <w:sz w:val="22"/>
          <w:szCs w:val="22"/>
        </w:rPr>
        <w:t xml:space="preserve">Jako Wykonawcy wspólnie ubiegający się o udzielenie przedmiotowego zamówienia, na podstawie art. 117 ust. 4 ustawy z 11 września 2019 r. - Prawo zamówień publicznych, </w:t>
      </w:r>
      <w:r w:rsidR="001E4265" w:rsidRPr="001E4265">
        <w:rPr>
          <w:rFonts w:ascii="Arial" w:hAnsi="Arial" w:cs="Arial"/>
          <w:bCs/>
          <w:noProof/>
          <w:sz w:val="22"/>
          <w:szCs w:val="22"/>
        </w:rPr>
        <w:t>(Dz. U. z 2026 r. poz. 793)</w:t>
      </w:r>
      <w:r w:rsidR="001E4265">
        <w:rPr>
          <w:rFonts w:ascii="Arial" w:hAnsi="Arial" w:cs="Arial"/>
          <w:bCs/>
          <w:noProof/>
          <w:sz w:val="22"/>
          <w:szCs w:val="22"/>
        </w:rPr>
        <w:t xml:space="preserve"> </w:t>
      </w:r>
      <w:r w:rsidRPr="00FA4DC9">
        <w:rPr>
          <w:rFonts w:ascii="Arial" w:hAnsi="Arial" w:cs="Arial"/>
          <w:bCs/>
          <w:noProof/>
          <w:sz w:val="22"/>
          <w:szCs w:val="22"/>
        </w:rPr>
        <w:t xml:space="preserve">zwanej dalej „ustawą” oraz zgodnie z art. 117 ust. 2 ustawy, </w:t>
      </w:r>
      <w:r w:rsidRPr="00FA4DC9">
        <w:rPr>
          <w:rFonts w:ascii="Arial" w:hAnsi="Arial" w:cs="Arial"/>
          <w:b/>
          <w:bCs/>
          <w:noProof/>
          <w:sz w:val="22"/>
          <w:szCs w:val="22"/>
        </w:rPr>
        <w:t>oświadczamy, że polegamy na zdolnościach</w:t>
      </w:r>
      <w:r w:rsidRPr="00FA4DC9">
        <w:rPr>
          <w:rFonts w:ascii="Arial" w:hAnsi="Arial" w:cs="Arial"/>
          <w:bCs/>
          <w:noProof/>
          <w:sz w:val="22"/>
          <w:szCs w:val="22"/>
        </w:rPr>
        <w:t xml:space="preserve"> następującego Wykonawcy spośród wykonawców wspólnie ubiegając</w:t>
      </w:r>
      <w:r>
        <w:rPr>
          <w:rFonts w:ascii="Arial" w:hAnsi="Arial" w:cs="Arial"/>
          <w:bCs/>
          <w:noProof/>
          <w:sz w:val="22"/>
          <w:szCs w:val="22"/>
        </w:rPr>
        <w:t>ych się o udzielenie zamówienia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:</w:t>
      </w:r>
    </w:p>
    <w:p w:rsidR="00DC5859" w:rsidRPr="00DC5859" w:rsidRDefault="00DC5859" w:rsidP="00DC5859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</w:p>
    <w:p w:rsidR="00DC5859" w:rsidRPr="002D0DD5" w:rsidRDefault="001B2723" w:rsidP="00DC585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tj.: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………..……………………………………………………………………………..</w:t>
      </w:r>
      <w:r>
        <w:rPr>
          <w:rFonts w:ascii="Arial" w:hAnsi="Arial" w:cs="Arial"/>
          <w:bCs/>
          <w:noProof/>
          <w:sz w:val="22"/>
          <w:szCs w:val="22"/>
        </w:rPr>
        <w:t>……………..</w:t>
      </w:r>
      <w:r w:rsidR="00DC5859" w:rsidRPr="002D0DD5">
        <w:rPr>
          <w:rFonts w:ascii="Arial" w:hAnsi="Arial" w:cs="Arial"/>
          <w:bCs/>
          <w:noProof/>
          <w:sz w:val="22"/>
          <w:szCs w:val="22"/>
        </w:rPr>
        <w:t>,</w:t>
      </w:r>
    </w:p>
    <w:p w:rsidR="00DC5859" w:rsidRPr="002D0DD5" w:rsidRDefault="00DC5859" w:rsidP="00DC5859">
      <w:pPr>
        <w:ind w:left="731" w:hanging="11"/>
        <w:rPr>
          <w:rFonts w:ascii="Arial" w:hAnsi="Arial" w:cs="Arial"/>
          <w:bCs/>
          <w:noProof/>
          <w:sz w:val="22"/>
          <w:szCs w:val="22"/>
        </w:rPr>
      </w:pPr>
      <w:r w:rsidRPr="00DC5859">
        <w:rPr>
          <w:rFonts w:ascii="Arial" w:hAnsi="Arial" w:cs="Arial"/>
          <w:b/>
          <w:bCs/>
          <w:noProof/>
          <w:sz w:val="22"/>
          <w:szCs w:val="22"/>
        </w:rPr>
        <w:t xml:space="preserve">który wykona następujące </w:t>
      </w:r>
      <w:r w:rsidR="001B2723">
        <w:rPr>
          <w:rFonts w:ascii="Arial" w:hAnsi="Arial" w:cs="Arial"/>
          <w:b/>
          <w:bCs/>
          <w:noProof/>
          <w:sz w:val="22"/>
          <w:szCs w:val="22"/>
          <w:u w:val="single"/>
        </w:rPr>
        <w:t>dostawy</w:t>
      </w:r>
      <w:r w:rsidR="001B2723">
        <w:rPr>
          <w:rFonts w:ascii="Arial" w:hAnsi="Arial" w:cs="Arial"/>
          <w:bCs/>
          <w:noProof/>
          <w:sz w:val="22"/>
          <w:szCs w:val="22"/>
        </w:rPr>
        <w:t>……………………………………………….……………</w:t>
      </w:r>
      <w:r w:rsidRPr="002D0DD5">
        <w:rPr>
          <w:rFonts w:ascii="Arial" w:hAnsi="Arial" w:cs="Arial"/>
          <w:bCs/>
          <w:noProof/>
          <w:sz w:val="22"/>
          <w:szCs w:val="22"/>
        </w:rPr>
        <w:t xml:space="preserve">, do realizacji których te zdolności są wymagane. </w:t>
      </w:r>
    </w:p>
    <w:p w:rsidR="00891337" w:rsidRDefault="00891337" w:rsidP="006F3FC9">
      <w:pPr>
        <w:ind w:left="0"/>
        <w:rPr>
          <w:rFonts w:ascii="Arial" w:hAnsi="Arial" w:cs="Arial"/>
          <w:b/>
          <w:bCs/>
          <w:i/>
          <w:noProof/>
          <w:sz w:val="22"/>
          <w:szCs w:val="22"/>
        </w:rPr>
      </w:pPr>
    </w:p>
    <w:p w:rsidR="00345541" w:rsidRDefault="00345541" w:rsidP="00891337">
      <w:pPr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E6DF8" w:rsidRPr="00891337" w:rsidRDefault="009E6DF8" w:rsidP="00891337">
      <w:pPr>
        <w:jc w:val="right"/>
        <w:rPr>
          <w:rFonts w:ascii="Arial" w:hAnsi="Arial" w:cs="Arial"/>
          <w:sz w:val="22"/>
          <w:szCs w:val="22"/>
        </w:rPr>
      </w:pP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 xml:space="preserve">zobowiązanie należy podpisać 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br/>
        <w:t xml:space="preserve">kwalifikowanym podpisem elektronicznym </w:t>
      </w:r>
    </w:p>
    <w:p w:rsidR="00345541" w:rsidRPr="00170F98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lastRenderedPageBreak/>
        <w:t>(w przypadku dokumentu elektronicznego)</w:t>
      </w: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>lub</w:t>
      </w:r>
    </w:p>
    <w:p w:rsidR="00345541" w:rsidRPr="00345541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sz w:val="22"/>
          <w:szCs w:val="22"/>
          <w:lang w:bidi="pl-PL"/>
        </w:rPr>
      </w:pPr>
      <w:r w:rsidRPr="00345541">
        <w:rPr>
          <w:rFonts w:ascii="Arial" w:hAnsi="Arial" w:cs="Arial"/>
          <w:b/>
          <w:bCs/>
          <w:i/>
          <w:noProof/>
          <w:sz w:val="22"/>
          <w:szCs w:val="22"/>
        </w:rPr>
        <w:t xml:space="preserve">cyfrowe odwzorowanie zobowiązania 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  <w:lang w:bidi="pl-PL"/>
        </w:rPr>
        <w:t>należy opatrzeć</w:t>
      </w:r>
      <w:r w:rsidRPr="00345541">
        <w:rPr>
          <w:rFonts w:ascii="Arial" w:hAnsi="Arial" w:cs="Arial"/>
          <w:b/>
          <w:bCs/>
          <w:i/>
          <w:noProof/>
          <w:sz w:val="22"/>
          <w:szCs w:val="22"/>
          <w:lang w:bidi="pl-PL"/>
        </w:rPr>
        <w:br/>
        <w:t xml:space="preserve">kwalifikowanym podpisem elektronicznym </w:t>
      </w:r>
    </w:p>
    <w:p w:rsidR="00345541" w:rsidRPr="00170F98" w:rsidRDefault="00345541" w:rsidP="006F3FC9">
      <w:pPr>
        <w:ind w:left="731" w:hanging="11"/>
        <w:jc w:val="right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t>(w przypadku postaci papierowej</w:t>
      </w:r>
      <w:r w:rsidRPr="00170F98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br/>
        <w:t>opatrzonej własnoręcznym podpisem)</w:t>
      </w:r>
    </w:p>
    <w:p w:rsidR="00345541" w:rsidRPr="00345541" w:rsidRDefault="00345541" w:rsidP="00345541">
      <w:pPr>
        <w:ind w:left="731" w:hanging="11"/>
        <w:rPr>
          <w:rFonts w:ascii="Arial" w:hAnsi="Arial" w:cs="Arial"/>
          <w:b/>
          <w:bCs/>
          <w:i/>
          <w:noProof/>
          <w:sz w:val="22"/>
          <w:szCs w:val="22"/>
        </w:rPr>
      </w:pP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</w:p>
    <w:sectPr w:rsidR="00B10046" w:rsidRPr="00B10046" w:rsidSect="00891337">
      <w:headerReference w:type="default" r:id="rId8"/>
      <w:footerReference w:type="default" r:id="rId9"/>
      <w:type w:val="evenPage"/>
      <w:pgSz w:w="11906" w:h="16838" w:code="9"/>
      <w:pgMar w:top="1135" w:right="1418" w:bottom="1418" w:left="851" w:header="284" w:footer="8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520" w:rsidRDefault="00605520" w:rsidP="004850E8">
      <w:r>
        <w:separator/>
      </w:r>
    </w:p>
  </w:endnote>
  <w:endnote w:type="continuationSeparator" w:id="0">
    <w:p w:rsidR="00605520" w:rsidRDefault="00605520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520" w:rsidRDefault="00605520" w:rsidP="004850E8">
      <w:r>
        <w:separator/>
      </w:r>
    </w:p>
  </w:footnote>
  <w:footnote w:type="continuationSeparator" w:id="0">
    <w:p w:rsidR="00605520" w:rsidRDefault="00605520" w:rsidP="0048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500BE3" w:rsidRDefault="007A6366" w:rsidP="00500BE3">
    <w:pPr>
      <w:pStyle w:val="NormalnyWe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0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2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1" w15:restartNumberingAfterBreak="0">
    <w:nsid w:val="5AB81952"/>
    <w:multiLevelType w:val="hybridMultilevel"/>
    <w:tmpl w:val="BC2A2208"/>
    <w:lvl w:ilvl="0" w:tplc="FCCEFEF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4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7CD55311"/>
    <w:multiLevelType w:val="hybridMultilevel"/>
    <w:tmpl w:val="C1EE4D56"/>
    <w:lvl w:ilvl="0" w:tplc="6A7223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20"/>
  </w:num>
  <w:num w:numId="3">
    <w:abstractNumId w:val="25"/>
  </w:num>
  <w:num w:numId="4">
    <w:abstractNumId w:val="33"/>
  </w:num>
  <w:num w:numId="5">
    <w:abstractNumId w:val="24"/>
  </w:num>
  <w:num w:numId="6">
    <w:abstractNumId w:val="17"/>
  </w:num>
  <w:num w:numId="7">
    <w:abstractNumId w:val="18"/>
  </w:num>
  <w:num w:numId="8">
    <w:abstractNumId w:val="38"/>
  </w:num>
  <w:num w:numId="9">
    <w:abstractNumId w:val="21"/>
  </w:num>
  <w:num w:numId="10">
    <w:abstractNumId w:val="39"/>
  </w:num>
  <w:num w:numId="11">
    <w:abstractNumId w:val="19"/>
  </w:num>
  <w:num w:numId="12">
    <w:abstractNumId w:val="37"/>
  </w:num>
  <w:num w:numId="13">
    <w:abstractNumId w:val="16"/>
  </w:num>
  <w:num w:numId="14">
    <w:abstractNumId w:val="9"/>
  </w:num>
  <w:num w:numId="15">
    <w:abstractNumId w:val="34"/>
  </w:num>
  <w:num w:numId="16">
    <w:abstractNumId w:val="30"/>
  </w:num>
  <w:num w:numId="17">
    <w:abstractNumId w:val="22"/>
  </w:num>
  <w:num w:numId="18">
    <w:abstractNumId w:val="12"/>
  </w:num>
  <w:num w:numId="19">
    <w:abstractNumId w:val="13"/>
  </w:num>
  <w:num w:numId="20">
    <w:abstractNumId w:val="15"/>
  </w:num>
  <w:num w:numId="21">
    <w:abstractNumId w:val="6"/>
  </w:num>
  <w:num w:numId="22">
    <w:abstractNumId w:val="23"/>
  </w:num>
  <w:num w:numId="23">
    <w:abstractNumId w:val="26"/>
  </w:num>
  <w:num w:numId="24">
    <w:abstractNumId w:val="29"/>
  </w:num>
  <w:num w:numId="25">
    <w:abstractNumId w:val="14"/>
  </w:num>
  <w:num w:numId="26">
    <w:abstractNumId w:val="28"/>
  </w:num>
  <w:num w:numId="27">
    <w:abstractNumId w:val="3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8"/>
  </w:num>
  <w:num w:numId="31">
    <w:abstractNumId w:val="31"/>
  </w:num>
  <w:num w:numId="32">
    <w:abstractNumId w:val="40"/>
  </w:num>
  <w:num w:numId="33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727A"/>
    <w:rsid w:val="000A0E49"/>
    <w:rsid w:val="000A0FA9"/>
    <w:rsid w:val="000A1751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476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3094B"/>
    <w:rsid w:val="00130C05"/>
    <w:rsid w:val="001345CE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0F98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20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2723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265"/>
    <w:rsid w:val="001E47FC"/>
    <w:rsid w:val="001E79E7"/>
    <w:rsid w:val="001E7D72"/>
    <w:rsid w:val="001F09BC"/>
    <w:rsid w:val="001F506F"/>
    <w:rsid w:val="001F56BD"/>
    <w:rsid w:val="001F5C41"/>
    <w:rsid w:val="001F60BE"/>
    <w:rsid w:val="00203202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6FE6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B007A"/>
    <w:rsid w:val="002B1C9D"/>
    <w:rsid w:val="002B2A70"/>
    <w:rsid w:val="002B2BFE"/>
    <w:rsid w:val="002B3D38"/>
    <w:rsid w:val="002B3F37"/>
    <w:rsid w:val="002B4611"/>
    <w:rsid w:val="002B5504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0DD5"/>
    <w:rsid w:val="002D1E15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17FF5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454B"/>
    <w:rsid w:val="00336C56"/>
    <w:rsid w:val="00336EB7"/>
    <w:rsid w:val="00337D96"/>
    <w:rsid w:val="0034299A"/>
    <w:rsid w:val="00343E1A"/>
    <w:rsid w:val="00345541"/>
    <w:rsid w:val="003470A5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B7BCD"/>
    <w:rsid w:val="003C2272"/>
    <w:rsid w:val="003C5CF9"/>
    <w:rsid w:val="003C73FE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F0619"/>
    <w:rsid w:val="003F0C2C"/>
    <w:rsid w:val="003F3ABB"/>
    <w:rsid w:val="003F56FC"/>
    <w:rsid w:val="003F67FE"/>
    <w:rsid w:val="003F7967"/>
    <w:rsid w:val="004000DE"/>
    <w:rsid w:val="004005F1"/>
    <w:rsid w:val="00400704"/>
    <w:rsid w:val="00403612"/>
    <w:rsid w:val="00406E27"/>
    <w:rsid w:val="004101B0"/>
    <w:rsid w:val="00412F77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1870"/>
    <w:rsid w:val="004E24C5"/>
    <w:rsid w:val="004E28C1"/>
    <w:rsid w:val="004E37DC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691C"/>
    <w:rsid w:val="00506CA4"/>
    <w:rsid w:val="00507010"/>
    <w:rsid w:val="00507931"/>
    <w:rsid w:val="00510A2A"/>
    <w:rsid w:val="0051173F"/>
    <w:rsid w:val="00514FC9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14D8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6308"/>
    <w:rsid w:val="00567971"/>
    <w:rsid w:val="00571EC7"/>
    <w:rsid w:val="00572D74"/>
    <w:rsid w:val="00575FC1"/>
    <w:rsid w:val="00576A24"/>
    <w:rsid w:val="00580381"/>
    <w:rsid w:val="005806CC"/>
    <w:rsid w:val="00581EE7"/>
    <w:rsid w:val="005821C3"/>
    <w:rsid w:val="005825BB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3F3A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407D"/>
    <w:rsid w:val="00605307"/>
    <w:rsid w:val="00605520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32801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5257"/>
    <w:rsid w:val="006D5EAC"/>
    <w:rsid w:val="006E0121"/>
    <w:rsid w:val="006E0671"/>
    <w:rsid w:val="006E1054"/>
    <w:rsid w:val="006E3B30"/>
    <w:rsid w:val="006E624D"/>
    <w:rsid w:val="006E6DAF"/>
    <w:rsid w:val="006F0797"/>
    <w:rsid w:val="006F0999"/>
    <w:rsid w:val="006F2EFC"/>
    <w:rsid w:val="006F395A"/>
    <w:rsid w:val="006F3FC9"/>
    <w:rsid w:val="006F52BF"/>
    <w:rsid w:val="006F6818"/>
    <w:rsid w:val="006F6F2E"/>
    <w:rsid w:val="00701387"/>
    <w:rsid w:val="00702C72"/>
    <w:rsid w:val="007052D4"/>
    <w:rsid w:val="00705FD7"/>
    <w:rsid w:val="007064B8"/>
    <w:rsid w:val="007110D3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5AA8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C08ED"/>
    <w:rsid w:val="007C1173"/>
    <w:rsid w:val="007C1F63"/>
    <w:rsid w:val="007C33B5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602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091E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4B3B"/>
    <w:rsid w:val="00885D31"/>
    <w:rsid w:val="00887A25"/>
    <w:rsid w:val="00891337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5F7C"/>
    <w:rsid w:val="008A6F66"/>
    <w:rsid w:val="008A7BCC"/>
    <w:rsid w:val="008B0085"/>
    <w:rsid w:val="008B0A82"/>
    <w:rsid w:val="008B150C"/>
    <w:rsid w:val="008B1B65"/>
    <w:rsid w:val="008B2B72"/>
    <w:rsid w:val="008B364C"/>
    <w:rsid w:val="008B4936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6297"/>
    <w:rsid w:val="008D666A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4B00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6DF8"/>
    <w:rsid w:val="009E7A96"/>
    <w:rsid w:val="009F033A"/>
    <w:rsid w:val="009F0F46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187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B1182"/>
    <w:rsid w:val="00AB182C"/>
    <w:rsid w:val="00AB2684"/>
    <w:rsid w:val="00AB3B1A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D0AAD"/>
    <w:rsid w:val="00AD0FBE"/>
    <w:rsid w:val="00AD39A7"/>
    <w:rsid w:val="00AD3B1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208C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E7CF2"/>
    <w:rsid w:val="00BF1437"/>
    <w:rsid w:val="00BF147D"/>
    <w:rsid w:val="00BF32FE"/>
    <w:rsid w:val="00BF3D11"/>
    <w:rsid w:val="00C0003F"/>
    <w:rsid w:val="00C05FC2"/>
    <w:rsid w:val="00C066BC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777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C48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157F"/>
    <w:rsid w:val="00D31711"/>
    <w:rsid w:val="00D31872"/>
    <w:rsid w:val="00D32186"/>
    <w:rsid w:val="00D33918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600D3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44EA"/>
    <w:rsid w:val="00D9566C"/>
    <w:rsid w:val="00D979B3"/>
    <w:rsid w:val="00DA1808"/>
    <w:rsid w:val="00DA1F71"/>
    <w:rsid w:val="00DA51A1"/>
    <w:rsid w:val="00DA7724"/>
    <w:rsid w:val="00DB06D5"/>
    <w:rsid w:val="00DB0CCC"/>
    <w:rsid w:val="00DB148E"/>
    <w:rsid w:val="00DB209F"/>
    <w:rsid w:val="00DB291A"/>
    <w:rsid w:val="00DB5A58"/>
    <w:rsid w:val="00DC0C11"/>
    <w:rsid w:val="00DC43BC"/>
    <w:rsid w:val="00DC4423"/>
    <w:rsid w:val="00DC4C98"/>
    <w:rsid w:val="00DC5859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B42"/>
    <w:rsid w:val="00E00C6C"/>
    <w:rsid w:val="00E017C0"/>
    <w:rsid w:val="00E026CD"/>
    <w:rsid w:val="00E03889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6C12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5622"/>
    <w:rsid w:val="00F0680C"/>
    <w:rsid w:val="00F07571"/>
    <w:rsid w:val="00F10CD1"/>
    <w:rsid w:val="00F16401"/>
    <w:rsid w:val="00F1779D"/>
    <w:rsid w:val="00F20E35"/>
    <w:rsid w:val="00F21D42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4DC9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2D47"/>
    <w:rsid w:val="00FD3346"/>
    <w:rsid w:val="00FD6676"/>
    <w:rsid w:val="00FE4BF4"/>
    <w:rsid w:val="00FE4EA3"/>
    <w:rsid w:val="00FF0779"/>
    <w:rsid w:val="00FF2E56"/>
    <w:rsid w:val="00FF3C51"/>
    <w:rsid w:val="00FF3D08"/>
    <w:rsid w:val="00FF4730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F84D7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71884-FDB4-4CDB-9F4A-A61FB7E5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11</cp:revision>
  <cp:lastPrinted>2023-05-11T05:24:00Z</cp:lastPrinted>
  <dcterms:created xsi:type="dcterms:W3CDTF">2024-02-23T11:51:00Z</dcterms:created>
  <dcterms:modified xsi:type="dcterms:W3CDTF">2026-08-20T11:56:00Z</dcterms:modified>
</cp:coreProperties>
</file>